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CA220" w14:textId="6815D953" w:rsidR="00BE4C08" w:rsidRPr="00022AFD" w:rsidRDefault="00BE4C08" w:rsidP="00022AFD">
      <w:pPr>
        <w:jc w:val="right"/>
        <w:rPr>
          <w:rFonts w:asciiTheme="majorHAnsi" w:eastAsia="Calibri" w:hAnsiTheme="majorHAnsi" w:cs="Arial"/>
          <w:b/>
          <w:lang w:eastAsia="en-US"/>
        </w:rPr>
      </w:pPr>
      <w:r w:rsidRPr="00BE4C08">
        <w:rPr>
          <w:rFonts w:asciiTheme="majorHAnsi" w:eastAsia="Calibri" w:hAnsiTheme="majorHAnsi" w:cs="Arial"/>
          <w:b/>
          <w:lang w:eastAsia="en-US"/>
        </w:rPr>
        <w:t xml:space="preserve">           </w:t>
      </w:r>
      <w:bookmarkStart w:id="0" w:name="_GoBack"/>
      <w:bookmarkEnd w:id="0"/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5 do SWZ</w:t>
      </w:r>
    </w:p>
    <w:p w14:paraId="13D49B5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5E5819C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74E25BA2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AE23C5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4432351E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52C935E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2A1E6454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6AFBA28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5298430E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którego powołuje się Wykonawca*</w:t>
      </w:r>
    </w:p>
    <w:p w14:paraId="36515AB6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6A11BDCC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5AB3877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54A202A6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664C76D7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1E77FC76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C1CF2FC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DA2AF9E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5384D3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1258A89F" w14:textId="77777777" w:rsidTr="00067CBA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BF60FF7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BE4C08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OŚWIADCZENIE </w:t>
            </w:r>
          </w:p>
          <w:p w14:paraId="69CF554A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BE4C08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 przynależności lub braku przynależności</w:t>
            </w:r>
          </w:p>
          <w:p w14:paraId="5207DA90" w14:textId="59F6BAC3" w:rsidR="00BE4C08" w:rsidRPr="00BE4C08" w:rsidRDefault="00AE108D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 tej samej grupy kapitałowej</w:t>
            </w:r>
          </w:p>
        </w:tc>
      </w:tr>
    </w:tbl>
    <w:p w14:paraId="6E499B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D4D425" w14:textId="43B6B604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 nawiązaniu do postępowania o udzielenie zamówienia publicznego prowadzonym w trybie podstawowym na podstawie art. 275 pkt 1 ustawy z dnia 11 września 2019r. - Prawo Zamó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Publicznych ( Dz. U. z 2024 r, poz. 1320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37DB3B6D" w14:textId="77777777" w:rsidR="00BE4C08" w:rsidRPr="0072548D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</w:p>
    <w:p w14:paraId="1F6F8C17" w14:textId="77777777" w:rsidR="0072548D" w:rsidRPr="0072548D" w:rsidRDefault="0072548D" w:rsidP="0072548D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72548D">
        <w:rPr>
          <w:rFonts w:ascii="Cambria" w:hAnsi="Cambria" w:cs="Arial"/>
          <w:b/>
          <w:snapToGrid w:val="0"/>
          <w:sz w:val="26"/>
          <w:szCs w:val="26"/>
        </w:rPr>
        <w:t xml:space="preserve">Przebudowa istniejącego placu zabaw przy Klubiku Dziecięcym </w:t>
      </w:r>
    </w:p>
    <w:p w14:paraId="1B9ECDFE" w14:textId="155E23DA" w:rsidR="00BE4C08" w:rsidRDefault="0072548D" w:rsidP="0072548D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72548D">
        <w:rPr>
          <w:rFonts w:ascii="Cambria" w:hAnsi="Cambria" w:cs="Arial"/>
          <w:b/>
          <w:snapToGrid w:val="0"/>
          <w:sz w:val="26"/>
          <w:szCs w:val="26"/>
        </w:rPr>
        <w:t>„Kubusiowy Raj w Lelicach”</w:t>
      </w:r>
    </w:p>
    <w:p w14:paraId="3CFA19B2" w14:textId="77777777" w:rsidR="00AE108D" w:rsidRPr="0072548D" w:rsidRDefault="00AE108D" w:rsidP="00BE4C08">
      <w:pPr>
        <w:spacing w:line="276" w:lineRule="auto"/>
        <w:jc w:val="center"/>
        <w:rPr>
          <w:rFonts w:ascii="Cambria" w:hAnsi="Cambria" w:cs="Arial"/>
          <w:b/>
          <w:snapToGrid w:val="0"/>
          <w:sz w:val="16"/>
          <w:szCs w:val="16"/>
        </w:rPr>
      </w:pPr>
    </w:p>
    <w:p w14:paraId="36513C87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658BDAD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1563A4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2405772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0B9CF98" w14:textId="349A51D5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068FE" wp14:editId="7C388BF8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4BD6DF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" filled="f" strokecolor="windowText" strokeweight="2pt"/>
            </w:pict>
          </mc:Fallback>
        </mc:AlternateConten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nie należymy do tej samej grupy kapitałowej, w rozumieniu ustawy z dnia 16 lutego 2007 r. o ochronie konkurencji i </w:t>
      </w:r>
      <w:r w:rsidR="00EC1B54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(t. j. Dz. U. z 2024 r. poz. 1616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 w stosunku do Wykonawców, którzy złożyli odrębne oferty w niniejszym postępowaniu o udzielenie zamówienia publicznego.</w:t>
      </w:r>
    </w:p>
    <w:p w14:paraId="735DB05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C41F2CF" w14:textId="03EF294F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5EB609" wp14:editId="6C7A445E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8514E9" id="Prostokąt 6" o:spid="_x0000_s1026" style="position:absolute;margin-left:-.35pt;margin-top:4.95pt;width:21pt;height:21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" filled="f" strokecolor="windowText" strokeweight="2pt"/>
            </w:pict>
          </mc:Fallback>
        </mc:AlternateConten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należymy do tej samej grupy kapitałowej, w rozumieniu ustawy z dnia 16 lutego 2007 r. o ochronie konkurencji i </w:t>
      </w:r>
      <w:r w:rsidR="00EC1B54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(t. j. Dz. U. z 2024 r. poz. 1616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z innym Wykonawcą, który złożył odrębną ofertę w niniejszym postępowaniu o udzielenie zamówienia publicznego:</w:t>
      </w:r>
    </w:p>
    <w:p w14:paraId="390CDD6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D97333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1)……………………………………………………………………………………………...</w:t>
      </w:r>
    </w:p>
    <w:p w14:paraId="6C9429D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0B1699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189A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3EC390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55A10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580F8CA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6794510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FF4D89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F255C3D" w14:textId="77777777" w:rsidR="00BE4C08" w:rsidRPr="00BE4C08" w:rsidRDefault="00BE4C08" w:rsidP="001F0452">
      <w:pPr>
        <w:widowControl w:val="0"/>
        <w:numPr>
          <w:ilvl w:val="2"/>
          <w:numId w:val="47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Składający oświadczenie uprzedzony jest o odpowiedzialności karnej wynikającej z art. 297 Kodeksu Karnego.</w:t>
      </w:r>
    </w:p>
    <w:p w14:paraId="47506C06" w14:textId="77777777" w:rsidR="00BE4C08" w:rsidRPr="00BE4C08" w:rsidRDefault="00BE4C08" w:rsidP="001F0452">
      <w:pPr>
        <w:widowControl w:val="0"/>
        <w:numPr>
          <w:ilvl w:val="2"/>
          <w:numId w:val="47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734CF02D" w14:textId="77777777" w:rsidR="00BE4C08" w:rsidRPr="00BE4C08" w:rsidRDefault="00BE4C08" w:rsidP="00BE4C08">
      <w:pPr>
        <w:ind w:left="567"/>
        <w:jc w:val="right"/>
        <w:rPr>
          <w:rFonts w:asciiTheme="majorHAnsi" w:eastAsia="Calibri" w:hAnsiTheme="majorHAnsi" w:cs="Arial"/>
          <w:b/>
          <w:lang w:eastAsia="en-US"/>
        </w:rPr>
      </w:pPr>
    </w:p>
    <w:p w14:paraId="69A6F1EB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49BC31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6978FAA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F6F257B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05FDA66B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EE61C54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0CD9AAF8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580A7AA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ACE7BF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</w:p>
    <w:p w14:paraId="1B434CB3" w14:textId="292957CE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FE23F59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5A52EB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CFF2124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2A72E0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29EAFF9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CD191A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ECEE98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E28D2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84EF81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88FCCF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B7E8D0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D6B6AC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CEC0778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5E762C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8C46FF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30909B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CC66BEC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32730A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1822A24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9979F1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8BFF51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729B61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63A6DA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A8EC5AB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241E498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4EB934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C7CFE27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2EFA55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46526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7D3930E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ABD59E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D2FAAC4" w14:textId="77777777" w:rsidR="00BE4C08" w:rsidRP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58B720F4" w14:textId="77777777" w:rsid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364B2E0E" w14:textId="77777777" w:rsidR="00BE4C08" w:rsidRP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sectPr w:rsidR="00BE4C08" w:rsidRPr="00BE4C08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AA42D" w14:textId="77777777" w:rsidR="00642CC4" w:rsidRDefault="00642CC4" w:rsidP="000F1DCF">
      <w:r>
        <w:separator/>
      </w:r>
    </w:p>
  </w:endnote>
  <w:endnote w:type="continuationSeparator" w:id="0">
    <w:p w14:paraId="19D0D39A" w14:textId="77777777" w:rsidR="00642CC4" w:rsidRDefault="00642CC4" w:rsidP="000F1DCF">
      <w:r>
        <w:continuationSeparator/>
      </w:r>
    </w:p>
  </w:endnote>
  <w:endnote w:type="continuationNotice" w:id="1">
    <w:p w14:paraId="26DB5A75" w14:textId="77777777" w:rsidR="00642CC4" w:rsidRDefault="00642C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70379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1582F54E" w14:textId="77777777" w:rsidR="00E70379" w:rsidRPr="005D024A" w:rsidRDefault="00E70379" w:rsidP="005D024A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5D024A">
      <w:rPr>
        <w:rFonts w:ascii="Cambria" w:hAnsi="Cambria" w:cs="Arial"/>
        <w:sz w:val="16"/>
        <w:szCs w:val="16"/>
      </w:rPr>
      <w:t xml:space="preserve">Przebudowa istniejącego placu zabaw przy Klubiku Dziecięcym </w:t>
    </w:r>
  </w:p>
  <w:p w14:paraId="33E000B4" w14:textId="5C0961BD" w:rsidR="00E70379" w:rsidRDefault="00E70379" w:rsidP="005D024A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5D024A">
      <w:rPr>
        <w:rFonts w:ascii="Cambria" w:hAnsi="Cambria" w:cs="Arial"/>
        <w:sz w:val="16"/>
        <w:szCs w:val="16"/>
      </w:rPr>
      <w:t>„Kubusiowy Raj w Lelicach”</w:t>
    </w:r>
  </w:p>
  <w:p w14:paraId="7AF084EC" w14:textId="3D20742B" w:rsidR="00E70379" w:rsidRPr="00B902C1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022AFD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70379" w:rsidRDefault="00E703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76C09" w14:textId="77777777" w:rsidR="00642CC4" w:rsidRDefault="00642CC4" w:rsidP="000F1DCF">
      <w:r>
        <w:separator/>
      </w:r>
    </w:p>
  </w:footnote>
  <w:footnote w:type="continuationSeparator" w:id="0">
    <w:p w14:paraId="6C60CBDD" w14:textId="77777777" w:rsidR="00642CC4" w:rsidRDefault="00642CC4" w:rsidP="000F1DCF">
      <w:r>
        <w:continuationSeparator/>
      </w:r>
    </w:p>
  </w:footnote>
  <w:footnote w:type="continuationNotice" w:id="1">
    <w:p w14:paraId="5660D416" w14:textId="77777777" w:rsidR="00642CC4" w:rsidRDefault="00642CC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70379" w:rsidRDefault="00E70379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D47A0DB0"/>
    <w:lvl w:ilvl="0" w:tplc="57FE0D04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C171DE"/>
    <w:multiLevelType w:val="hybridMultilevel"/>
    <w:tmpl w:val="339EA7E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421D0B"/>
    <w:multiLevelType w:val="hybridMultilevel"/>
    <w:tmpl w:val="E166A8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19C7A81"/>
    <w:multiLevelType w:val="hybridMultilevel"/>
    <w:tmpl w:val="01E029B2"/>
    <w:lvl w:ilvl="0" w:tplc="BFB07F34">
      <w:start w:val="13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3903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6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4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3FDF0F59"/>
    <w:multiLevelType w:val="hybridMultilevel"/>
    <w:tmpl w:val="EE7A54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0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5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1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5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8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2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9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2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5361851"/>
    <w:multiLevelType w:val="hybridMultilevel"/>
    <w:tmpl w:val="021C391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5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4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74D85DF2"/>
    <w:multiLevelType w:val="hybridMultilevel"/>
    <w:tmpl w:val="CDC0D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0"/>
  </w:num>
  <w:num w:numId="2">
    <w:abstractNumId w:val="102"/>
  </w:num>
  <w:num w:numId="3">
    <w:abstractNumId w:val="22"/>
  </w:num>
  <w:num w:numId="4">
    <w:abstractNumId w:val="7"/>
  </w:num>
  <w:num w:numId="5">
    <w:abstractNumId w:val="138"/>
  </w:num>
  <w:num w:numId="6">
    <w:abstractNumId w:val="44"/>
  </w:num>
  <w:num w:numId="7">
    <w:abstractNumId w:val="63"/>
  </w:num>
  <w:num w:numId="8">
    <w:abstractNumId w:val="35"/>
  </w:num>
  <w:num w:numId="9">
    <w:abstractNumId w:val="36"/>
  </w:num>
  <w:num w:numId="10">
    <w:abstractNumId w:val="80"/>
  </w:num>
  <w:num w:numId="11">
    <w:abstractNumId w:val="125"/>
  </w:num>
  <w:num w:numId="12">
    <w:abstractNumId w:val="26"/>
  </w:num>
  <w:num w:numId="13">
    <w:abstractNumId w:val="27"/>
  </w:num>
  <w:num w:numId="14">
    <w:abstractNumId w:val="57"/>
  </w:num>
  <w:num w:numId="15">
    <w:abstractNumId w:val="94"/>
  </w:num>
  <w:num w:numId="16">
    <w:abstractNumId w:val="95"/>
  </w:num>
  <w:num w:numId="17">
    <w:abstractNumId w:val="130"/>
  </w:num>
  <w:num w:numId="18">
    <w:abstractNumId w:val="72"/>
  </w:num>
  <w:num w:numId="19">
    <w:abstractNumId w:val="117"/>
  </w:num>
  <w:num w:numId="20">
    <w:abstractNumId w:val="155"/>
  </w:num>
  <w:num w:numId="21">
    <w:abstractNumId w:val="132"/>
  </w:num>
  <w:num w:numId="22">
    <w:abstractNumId w:val="146"/>
  </w:num>
  <w:num w:numId="23">
    <w:abstractNumId w:val="55"/>
  </w:num>
  <w:num w:numId="24">
    <w:abstractNumId w:val="85"/>
  </w:num>
  <w:num w:numId="25">
    <w:abstractNumId w:val="77"/>
  </w:num>
  <w:num w:numId="26">
    <w:abstractNumId w:val="30"/>
  </w:num>
  <w:num w:numId="27">
    <w:abstractNumId w:val="115"/>
  </w:num>
  <w:num w:numId="28">
    <w:abstractNumId w:val="24"/>
  </w:num>
  <w:num w:numId="29">
    <w:abstractNumId w:val="10"/>
  </w:num>
  <w:num w:numId="30">
    <w:abstractNumId w:val="110"/>
  </w:num>
  <w:num w:numId="31">
    <w:abstractNumId w:val="47"/>
  </w:num>
  <w:num w:numId="32">
    <w:abstractNumId w:val="13"/>
  </w:num>
  <w:num w:numId="33">
    <w:abstractNumId w:val="96"/>
  </w:num>
  <w:num w:numId="34">
    <w:abstractNumId w:val="23"/>
  </w:num>
  <w:num w:numId="35">
    <w:abstractNumId w:val="59"/>
  </w:num>
  <w:num w:numId="36">
    <w:abstractNumId w:val="38"/>
  </w:num>
  <w:num w:numId="37">
    <w:abstractNumId w:val="114"/>
  </w:num>
  <w:num w:numId="38">
    <w:abstractNumId w:val="93"/>
  </w:num>
  <w:num w:numId="39">
    <w:abstractNumId w:val="140"/>
  </w:num>
  <w:num w:numId="40">
    <w:abstractNumId w:val="37"/>
  </w:num>
  <w:num w:numId="41">
    <w:abstractNumId w:val="147"/>
  </w:num>
  <w:num w:numId="42">
    <w:abstractNumId w:val="136"/>
  </w:num>
  <w:num w:numId="43">
    <w:abstractNumId w:val="137"/>
  </w:num>
  <w:num w:numId="44">
    <w:abstractNumId w:val="79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1"/>
  </w:num>
  <w:num w:numId="47">
    <w:abstractNumId w:val="104"/>
  </w:num>
  <w:num w:numId="48">
    <w:abstractNumId w:val="65"/>
  </w:num>
  <w:num w:numId="49">
    <w:abstractNumId w:val="2"/>
  </w:num>
  <w:num w:numId="50">
    <w:abstractNumId w:val="73"/>
  </w:num>
  <w:num w:numId="5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20"/>
  </w:num>
  <w:num w:numId="54">
    <w:abstractNumId w:val="48"/>
  </w:num>
  <w:num w:numId="55">
    <w:abstractNumId w:val="71"/>
  </w:num>
  <w:num w:numId="56">
    <w:abstractNumId w:val="61"/>
  </w:num>
  <w:num w:numId="57">
    <w:abstractNumId w:val="18"/>
  </w:num>
  <w:num w:numId="58">
    <w:abstractNumId w:val="31"/>
  </w:num>
  <w:num w:numId="59">
    <w:abstractNumId w:val="75"/>
  </w:num>
  <w:num w:numId="60">
    <w:abstractNumId w:val="109"/>
  </w:num>
  <w:num w:numId="61">
    <w:abstractNumId w:val="103"/>
  </w:num>
  <w:num w:numId="62">
    <w:abstractNumId w:val="123"/>
  </w:num>
  <w:num w:numId="63">
    <w:abstractNumId w:val="129"/>
  </w:num>
  <w:num w:numId="64">
    <w:abstractNumId w:val="142"/>
  </w:num>
  <w:num w:numId="65">
    <w:abstractNumId w:val="40"/>
  </w:num>
  <w:num w:numId="66">
    <w:abstractNumId w:val="64"/>
  </w:num>
  <w:num w:numId="67">
    <w:abstractNumId w:val="133"/>
  </w:num>
  <w:num w:numId="68">
    <w:abstractNumId w:val="124"/>
  </w:num>
  <w:num w:numId="69">
    <w:abstractNumId w:val="9"/>
  </w:num>
  <w:num w:numId="70">
    <w:abstractNumId w:val="68"/>
  </w:num>
  <w:num w:numId="71">
    <w:abstractNumId w:val="141"/>
  </w:num>
  <w:num w:numId="72">
    <w:abstractNumId w:val="148"/>
  </w:num>
  <w:num w:numId="73">
    <w:abstractNumId w:val="25"/>
  </w:num>
  <w:num w:numId="74">
    <w:abstractNumId w:val="8"/>
  </w:num>
  <w:num w:numId="75">
    <w:abstractNumId w:val="116"/>
  </w:num>
  <w:num w:numId="76">
    <w:abstractNumId w:val="88"/>
  </w:num>
  <w:num w:numId="77">
    <w:abstractNumId w:val="100"/>
  </w:num>
  <w:num w:numId="78">
    <w:abstractNumId w:val="52"/>
  </w:num>
  <w:num w:numId="79">
    <w:abstractNumId w:val="14"/>
  </w:num>
  <w:num w:numId="80">
    <w:abstractNumId w:val="107"/>
  </w:num>
  <w:num w:numId="81">
    <w:abstractNumId w:val="33"/>
  </w:num>
  <w:num w:numId="82">
    <w:abstractNumId w:val="112"/>
  </w:num>
  <w:num w:numId="83">
    <w:abstractNumId w:val="143"/>
  </w:num>
  <w:num w:numId="84">
    <w:abstractNumId w:val="149"/>
  </w:num>
  <w:num w:numId="85">
    <w:abstractNumId w:val="56"/>
  </w:num>
  <w:num w:numId="86">
    <w:abstractNumId w:val="122"/>
  </w:num>
  <w:num w:numId="87">
    <w:abstractNumId w:val="78"/>
  </w:num>
  <w:num w:numId="88">
    <w:abstractNumId w:val="54"/>
  </w:num>
  <w:num w:numId="89">
    <w:abstractNumId w:val="153"/>
  </w:num>
  <w:num w:numId="90">
    <w:abstractNumId w:val="19"/>
  </w:num>
  <w:num w:numId="91">
    <w:abstractNumId w:val="86"/>
  </w:num>
  <w:num w:numId="92">
    <w:abstractNumId w:val="12"/>
  </w:num>
  <w:num w:numId="93">
    <w:abstractNumId w:val="16"/>
  </w:num>
  <w:num w:numId="94">
    <w:abstractNumId w:val="119"/>
  </w:num>
  <w:num w:numId="95">
    <w:abstractNumId w:val="87"/>
  </w:num>
  <w:num w:numId="96">
    <w:abstractNumId w:val="50"/>
  </w:num>
  <w:num w:numId="97">
    <w:abstractNumId w:val="89"/>
  </w:num>
  <w:num w:numId="98">
    <w:abstractNumId w:val="105"/>
  </w:num>
  <w:num w:numId="99">
    <w:abstractNumId w:val="108"/>
  </w:num>
  <w:num w:numId="100">
    <w:abstractNumId w:val="39"/>
  </w:num>
  <w:num w:numId="101">
    <w:abstractNumId w:val="45"/>
  </w:num>
  <w:num w:numId="102">
    <w:abstractNumId w:val="91"/>
  </w:num>
  <w:num w:numId="103">
    <w:abstractNumId w:val="118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3"/>
  </w:num>
  <w:num w:numId="106">
    <w:abstractNumId w:val="76"/>
  </w:num>
  <w:num w:numId="107">
    <w:abstractNumId w:val="135"/>
  </w:num>
  <w:num w:numId="108">
    <w:abstractNumId w:val="152"/>
  </w:num>
  <w:num w:numId="109">
    <w:abstractNumId w:val="74"/>
  </w:num>
  <w:num w:numId="110">
    <w:abstractNumId w:val="28"/>
  </w:num>
  <w:num w:numId="111">
    <w:abstractNumId w:val="98"/>
  </w:num>
  <w:num w:numId="112">
    <w:abstractNumId w:val="154"/>
  </w:num>
  <w:num w:numId="113">
    <w:abstractNumId w:val="139"/>
  </w:num>
  <w:num w:numId="114">
    <w:abstractNumId w:val="41"/>
  </w:num>
  <w:num w:numId="115">
    <w:abstractNumId w:val="66"/>
  </w:num>
  <w:num w:numId="116">
    <w:abstractNumId w:val="70"/>
  </w:num>
  <w:num w:numId="117">
    <w:abstractNumId w:val="126"/>
  </w:num>
  <w:num w:numId="118">
    <w:abstractNumId w:val="82"/>
  </w:num>
  <w:num w:numId="119">
    <w:abstractNumId w:val="134"/>
  </w:num>
  <w:num w:numId="120">
    <w:abstractNumId w:val="21"/>
  </w:num>
  <w:num w:numId="121">
    <w:abstractNumId w:val="42"/>
  </w:num>
  <w:num w:numId="122">
    <w:abstractNumId w:val="32"/>
  </w:num>
  <w:num w:numId="123">
    <w:abstractNumId w:val="51"/>
  </w:num>
  <w:num w:numId="124">
    <w:abstractNumId w:val="101"/>
  </w:num>
  <w:num w:numId="125">
    <w:abstractNumId w:val="67"/>
  </w:num>
  <w:num w:numId="126">
    <w:abstractNumId w:val="29"/>
  </w:num>
  <w:num w:numId="127">
    <w:abstractNumId w:val="131"/>
  </w:num>
  <w:num w:numId="128">
    <w:abstractNumId w:val="92"/>
  </w:num>
  <w:num w:numId="129">
    <w:abstractNumId w:val="128"/>
  </w:num>
  <w:num w:numId="130">
    <w:abstractNumId w:val="34"/>
  </w:num>
  <w:num w:numId="131">
    <w:abstractNumId w:val="11"/>
  </w:num>
  <w:num w:numId="132">
    <w:abstractNumId w:val="46"/>
  </w:num>
  <w:num w:numId="133">
    <w:abstractNumId w:val="90"/>
  </w:num>
  <w:num w:numId="134">
    <w:abstractNumId w:val="84"/>
  </w:num>
  <w:num w:numId="135">
    <w:abstractNumId w:val="106"/>
  </w:num>
  <w:num w:numId="136">
    <w:abstractNumId w:val="151"/>
  </w:num>
  <w:num w:numId="137">
    <w:abstractNumId w:val="69"/>
  </w:num>
  <w:num w:numId="138">
    <w:abstractNumId w:val="15"/>
  </w:num>
  <w:num w:numId="139">
    <w:abstractNumId w:val="17"/>
  </w:num>
  <w:num w:numId="140">
    <w:abstractNumId w:val="53"/>
  </w:num>
  <w:num w:numId="141">
    <w:abstractNumId w:val="97"/>
  </w:num>
  <w:num w:numId="142">
    <w:abstractNumId w:val="83"/>
  </w:num>
  <w:num w:numId="143">
    <w:abstractNumId w:val="144"/>
  </w:num>
  <w:num w:numId="144">
    <w:abstractNumId w:val="49"/>
  </w:num>
  <w:num w:numId="145">
    <w:abstractNumId w:val="43"/>
  </w:num>
  <w:num w:numId="146">
    <w:abstractNumId w:val="127"/>
  </w:num>
  <w:num w:numId="147">
    <w:abstractNumId w:val="111"/>
  </w:num>
  <w:num w:numId="148">
    <w:abstractNumId w:val="99"/>
  </w:num>
  <w:num w:numId="149">
    <w:abstractNumId w:val="145"/>
  </w:num>
  <w:num w:numId="150">
    <w:abstractNumId w:val="81"/>
  </w:num>
  <w:num w:numId="151">
    <w:abstractNumId w:val="58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2AFD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3DD8"/>
    <w:rsid w:val="00053F17"/>
    <w:rsid w:val="00054242"/>
    <w:rsid w:val="0005502D"/>
    <w:rsid w:val="0005623C"/>
    <w:rsid w:val="00056D68"/>
    <w:rsid w:val="0005768C"/>
    <w:rsid w:val="000601F0"/>
    <w:rsid w:val="00061705"/>
    <w:rsid w:val="00061D52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A623D"/>
    <w:rsid w:val="000B003C"/>
    <w:rsid w:val="000B03D4"/>
    <w:rsid w:val="000B05C4"/>
    <w:rsid w:val="000B08D9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9C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13A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46AAC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3634"/>
    <w:rsid w:val="00175D7A"/>
    <w:rsid w:val="00176BEB"/>
    <w:rsid w:val="00177863"/>
    <w:rsid w:val="00177AAF"/>
    <w:rsid w:val="00177B66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0A85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682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2662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2FA5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9FC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682B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A713D"/>
    <w:rsid w:val="002B002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5D8C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031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AD5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4ED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704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8C5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DB2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096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68AD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24A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4576"/>
    <w:rsid w:val="00605016"/>
    <w:rsid w:val="00605A89"/>
    <w:rsid w:val="00605B22"/>
    <w:rsid w:val="00606657"/>
    <w:rsid w:val="00606EDF"/>
    <w:rsid w:val="006072D9"/>
    <w:rsid w:val="006079F5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2CC4"/>
    <w:rsid w:val="006430FD"/>
    <w:rsid w:val="0064330E"/>
    <w:rsid w:val="0064370E"/>
    <w:rsid w:val="00646619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C5B"/>
    <w:rsid w:val="00687D8D"/>
    <w:rsid w:val="00690578"/>
    <w:rsid w:val="00690FA6"/>
    <w:rsid w:val="006927AF"/>
    <w:rsid w:val="006929D6"/>
    <w:rsid w:val="00692B88"/>
    <w:rsid w:val="00692DFD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1F76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6F7C23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548D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6977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464A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6CC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2C54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27987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0B84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613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5C8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50A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5F94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14AB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397F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9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6CA0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038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6CD"/>
    <w:rsid w:val="00AB2744"/>
    <w:rsid w:val="00AB30F8"/>
    <w:rsid w:val="00AB3704"/>
    <w:rsid w:val="00AB37EF"/>
    <w:rsid w:val="00AB3B64"/>
    <w:rsid w:val="00AB491F"/>
    <w:rsid w:val="00AB53D1"/>
    <w:rsid w:val="00AB5B48"/>
    <w:rsid w:val="00AB6833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EC6"/>
    <w:rsid w:val="00AF6FDB"/>
    <w:rsid w:val="00AF7126"/>
    <w:rsid w:val="00AF73D2"/>
    <w:rsid w:val="00AF76F2"/>
    <w:rsid w:val="00B001C0"/>
    <w:rsid w:val="00B00FE9"/>
    <w:rsid w:val="00B01116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6F75"/>
    <w:rsid w:val="00B07B30"/>
    <w:rsid w:val="00B07F86"/>
    <w:rsid w:val="00B10641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BB0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3C01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057E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50EF"/>
    <w:rsid w:val="00B865ED"/>
    <w:rsid w:val="00B86A5E"/>
    <w:rsid w:val="00B87002"/>
    <w:rsid w:val="00B876AF"/>
    <w:rsid w:val="00B902C1"/>
    <w:rsid w:val="00B90638"/>
    <w:rsid w:val="00B91119"/>
    <w:rsid w:val="00B9155B"/>
    <w:rsid w:val="00B91895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3B1C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1AA2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A7B1A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7C2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56C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17496"/>
    <w:rsid w:val="00D20631"/>
    <w:rsid w:val="00D227EE"/>
    <w:rsid w:val="00D22853"/>
    <w:rsid w:val="00D22A82"/>
    <w:rsid w:val="00D22E4A"/>
    <w:rsid w:val="00D23F14"/>
    <w:rsid w:val="00D24795"/>
    <w:rsid w:val="00D2503E"/>
    <w:rsid w:val="00D259FA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878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91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0DF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2953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7B6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379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DDC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5B78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98B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878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4885D-B5D3-4E91-A86E-9A4F264B8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11595</TotalTime>
  <Pages>2</Pages>
  <Words>399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2793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153</cp:revision>
  <cp:lastPrinted>2025-05-06T07:48:00Z</cp:lastPrinted>
  <dcterms:created xsi:type="dcterms:W3CDTF">2020-11-28T11:17:00Z</dcterms:created>
  <dcterms:modified xsi:type="dcterms:W3CDTF">2025-06-11T11:08:00Z</dcterms:modified>
</cp:coreProperties>
</file>